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A52703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1F7C5F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1F7C5F">
        <w:rPr>
          <w:rFonts w:ascii="Times New Roman" w:hAnsi="Times New Roman"/>
          <w:lang w:val="en-US"/>
        </w:rPr>
        <w:t>«_____»________________20</w:t>
      </w:r>
      <w:r w:rsidR="00B63AC3" w:rsidRPr="001F7C5F">
        <w:rPr>
          <w:rFonts w:ascii="Times New Roman" w:hAnsi="Times New Roman"/>
          <w:lang w:val="en-US"/>
        </w:rPr>
        <w:t>2</w:t>
      </w:r>
      <w:r w:rsidR="008D4B0A" w:rsidRPr="001F7C5F">
        <w:rPr>
          <w:rFonts w:ascii="Times New Roman" w:hAnsi="Times New Roman"/>
          <w:lang w:val="en-US"/>
        </w:rPr>
        <w:t>1</w:t>
      </w:r>
    </w:p>
    <w:p w:rsidR="00430D4C" w:rsidRPr="001F7C5F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F70687">
        <w:rPr>
          <w:rFonts w:ascii="Times New Roman" w:hAnsi="Times New Roman"/>
          <w:sz w:val="24"/>
          <w:szCs w:val="24"/>
        </w:rPr>
        <w:t>ул</w:t>
      </w:r>
      <w:proofErr w:type="gramStart"/>
      <w:r w:rsidR="00F70687">
        <w:rPr>
          <w:rFonts w:ascii="Times New Roman" w:hAnsi="Times New Roman"/>
          <w:sz w:val="24"/>
          <w:szCs w:val="24"/>
        </w:rPr>
        <w:t>.</w:t>
      </w:r>
      <w:r w:rsidR="00D007D6">
        <w:rPr>
          <w:rFonts w:ascii="Times New Roman" w:hAnsi="Times New Roman"/>
          <w:sz w:val="24"/>
          <w:szCs w:val="24"/>
        </w:rPr>
        <w:t>П</w:t>
      </w:r>
      <w:proofErr w:type="gramEnd"/>
      <w:r w:rsidR="00D007D6">
        <w:rPr>
          <w:rFonts w:ascii="Times New Roman" w:hAnsi="Times New Roman"/>
          <w:sz w:val="24"/>
          <w:szCs w:val="24"/>
        </w:rPr>
        <w:t>ионерская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F70687">
        <w:rPr>
          <w:rFonts w:ascii="Times New Roman" w:hAnsi="Times New Roman"/>
          <w:sz w:val="24"/>
          <w:szCs w:val="24"/>
        </w:rPr>
        <w:t>3</w:t>
      </w:r>
      <w:r w:rsidR="00D007D6">
        <w:rPr>
          <w:rFonts w:ascii="Times New Roman" w:hAnsi="Times New Roman"/>
          <w:sz w:val="24"/>
          <w:szCs w:val="24"/>
        </w:rPr>
        <w:t>6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</w:t>
      </w:r>
      <w:r w:rsidR="00F70687">
        <w:rPr>
          <w:rFonts w:ascii="Times New Roman" w:hAnsi="Times New Roman"/>
          <w:sz w:val="24"/>
          <w:szCs w:val="24"/>
        </w:rPr>
        <w:t>8</w:t>
      </w:r>
      <w:r w:rsidR="00D007D6">
        <w:rPr>
          <w:rFonts w:ascii="Times New Roman" w:hAnsi="Times New Roman"/>
          <w:sz w:val="24"/>
          <w:szCs w:val="24"/>
        </w:rPr>
        <w:t>9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D007D6">
        <w:rPr>
          <w:rFonts w:ascii="Times New Roman" w:hAnsi="Times New Roman"/>
          <w:sz w:val="24"/>
          <w:szCs w:val="24"/>
        </w:rPr>
        <w:t>32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D007D6" w:rsidRPr="00D007D6">
        <w:rPr>
          <w:rFonts w:ascii="Times New Roman" w:hAnsi="Times New Roman"/>
          <w:sz w:val="24"/>
          <w:szCs w:val="24"/>
          <w:u w:val="single"/>
        </w:rPr>
        <w:t>886,1</w:t>
      </w:r>
      <w:r w:rsidRPr="00D007D6">
        <w:rPr>
          <w:rFonts w:ascii="Times New Roman" w:hAnsi="Times New Roman"/>
          <w:sz w:val="24"/>
          <w:szCs w:val="24"/>
          <w:u w:val="single"/>
        </w:rPr>
        <w:t>кв</w:t>
      </w:r>
      <w:r w:rsidRPr="00D17571">
        <w:rPr>
          <w:rFonts w:ascii="Times New Roman" w:hAnsi="Times New Roman"/>
          <w:sz w:val="24"/>
          <w:szCs w:val="24"/>
          <w:u w:val="single"/>
        </w:rPr>
        <w:t>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</w:t>
      </w:r>
      <w:r>
        <w:rPr>
          <w:rFonts w:ascii="Times New Roman" w:hAnsi="Times New Roman"/>
          <w:sz w:val="24"/>
          <w:szCs w:val="24"/>
        </w:rPr>
        <w:t>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1F7C5F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34F34"/>
    <w:rsid w:val="00155B12"/>
    <w:rsid w:val="001677AC"/>
    <w:rsid w:val="00172A1F"/>
    <w:rsid w:val="001919EF"/>
    <w:rsid w:val="0019574D"/>
    <w:rsid w:val="001E576B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3E75A3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2703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CD19AD"/>
    <w:rsid w:val="00D007D6"/>
    <w:rsid w:val="00D13448"/>
    <w:rsid w:val="00D17571"/>
    <w:rsid w:val="00D22329"/>
    <w:rsid w:val="00D56FC9"/>
    <w:rsid w:val="00D64E80"/>
    <w:rsid w:val="00DA51E8"/>
    <w:rsid w:val="00DA70C7"/>
    <w:rsid w:val="00DE46AB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F12"/>
    <w:rsid w:val="00F36AFC"/>
    <w:rsid w:val="00F67994"/>
    <w:rsid w:val="00F70687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77AD9-6CC1-4555-A258-0279CE444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30</cp:revision>
  <cp:lastPrinted>2020-12-15T08:46:00Z</cp:lastPrinted>
  <dcterms:created xsi:type="dcterms:W3CDTF">2020-12-15T10:58:00Z</dcterms:created>
  <dcterms:modified xsi:type="dcterms:W3CDTF">2021-04-16T14:25:00Z</dcterms:modified>
</cp:coreProperties>
</file>